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5F0931" w:rsidRDefault="00744BF2" w:rsidP="00E21268">
            <w:pPr>
              <w:rPr>
                <w:rFonts w:ascii="Arial" w:hAnsi="Arial" w:cs="Arial"/>
                <w:color w:val="auto"/>
                <w:sz w:val="14"/>
                <w:szCs w:val="14"/>
              </w:rPr>
            </w:pPr>
            <w:r w:rsidRPr="00744BF2">
              <w:rPr>
                <w:rFonts w:ascii="Arial" w:hAnsi="Arial" w:cs="Arial"/>
                <w:color w:val="auto"/>
                <w:sz w:val="14"/>
                <w:szCs w:val="14"/>
              </w:rPr>
              <w:t xml:space="preserve">Affidamento diretto ex art. 1 comma 2 </w:t>
            </w:r>
            <w:proofErr w:type="spellStart"/>
            <w:r w:rsidRPr="00744BF2">
              <w:rPr>
                <w:rFonts w:ascii="Arial" w:hAnsi="Arial" w:cs="Arial"/>
                <w:color w:val="auto"/>
                <w:sz w:val="14"/>
                <w:szCs w:val="14"/>
              </w:rPr>
              <w:t>lett</w:t>
            </w:r>
            <w:proofErr w:type="spellEnd"/>
            <w:r w:rsidRPr="00744BF2">
              <w:rPr>
                <w:rFonts w:ascii="Arial" w:hAnsi="Arial" w:cs="Arial"/>
                <w:color w:val="auto"/>
                <w:sz w:val="14"/>
                <w:szCs w:val="14"/>
              </w:rPr>
              <w:t>. a) del D.L. n. 76/2020 convertito con L. 120/2020 del servizio di telecomunicazione mezzo TVA – rubrica “Al centro la salute”.</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Numero di riferimento attribuito al fascicolo dall'amministrazione aggiudicatrice o ente aggiudicatore (ove esistente) (</w:t>
            </w:r>
            <w:r w:rsidRPr="00304E43">
              <w:rPr>
                <w:color w:val="auto"/>
              </w:rPr>
              <w:footnoteReference w:id="5"/>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65682B" w:rsidP="00551F14">
            <w:pPr>
              <w:rPr>
                <w:rFonts w:ascii="Arial" w:hAnsi="Arial" w:cs="Arial"/>
                <w:color w:val="auto"/>
                <w:sz w:val="14"/>
                <w:szCs w:val="14"/>
              </w:rPr>
            </w:pPr>
            <w:r w:rsidRPr="005F0931">
              <w:rPr>
                <w:rFonts w:ascii="Arial" w:hAnsi="Arial" w:cs="Arial"/>
                <w:color w:val="auto"/>
                <w:sz w:val="14"/>
                <w:szCs w:val="14"/>
              </w:rPr>
              <w:t xml:space="preserve">Gara n. </w:t>
            </w:r>
            <w:r w:rsidR="00551F14">
              <w:rPr>
                <w:rFonts w:ascii="Arial" w:hAnsi="Arial" w:cs="Arial"/>
                <w:color w:val="auto"/>
                <w:sz w:val="14"/>
                <w:szCs w:val="14"/>
              </w:rPr>
              <w:t>2022-337-TH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304E43" w:rsidRDefault="00A15348" w:rsidP="00304E43">
            <w:pPr>
              <w:rPr>
                <w:rFonts w:ascii="Arial" w:hAnsi="Arial" w:cs="Arial"/>
                <w:color w:val="auto"/>
                <w:sz w:val="14"/>
                <w:szCs w:val="14"/>
              </w:rPr>
            </w:pPr>
            <w:r w:rsidRPr="00A15348">
              <w:rPr>
                <w:rFonts w:ascii="Arial" w:hAnsi="Arial" w:cs="Arial"/>
                <w:color w:val="auto"/>
                <w:sz w:val="14"/>
                <w:szCs w:val="14"/>
              </w:rPr>
              <w:t xml:space="preserve">CIG: </w:t>
            </w:r>
            <w:r w:rsidR="00551F14" w:rsidRPr="00551F14">
              <w:rPr>
                <w:rFonts w:ascii="Arial" w:hAnsi="Arial" w:cs="Arial"/>
                <w:color w:val="auto"/>
                <w:sz w:val="14"/>
                <w:szCs w:val="14"/>
              </w:rPr>
              <w:t>Z4638BB83C</w:t>
            </w:r>
            <w:bookmarkStart w:id="0" w:name="_GoBack"/>
            <w:bookmarkEnd w:id="0"/>
          </w:p>
          <w:p w:rsidR="00A23B3E" w:rsidRPr="00304E43" w:rsidRDefault="00A23B3E">
            <w:pPr>
              <w:rPr>
                <w:rFonts w:ascii="Arial" w:hAnsi="Arial" w:cs="Arial"/>
                <w:color w:val="auto"/>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551F14">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812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84132"/>
    <w:rsid w:val="003A443E"/>
    <w:rsid w:val="003B3636"/>
    <w:rsid w:val="003D5F5A"/>
    <w:rsid w:val="003E4739"/>
    <w:rsid w:val="003E60D1"/>
    <w:rsid w:val="003E7810"/>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130E4"/>
    <w:rsid w:val="00614CFD"/>
    <w:rsid w:val="00625142"/>
    <w:rsid w:val="00635C8F"/>
    <w:rsid w:val="0064014A"/>
    <w:rsid w:val="006526F7"/>
    <w:rsid w:val="0065682B"/>
    <w:rsid w:val="006879D2"/>
    <w:rsid w:val="006A5E21"/>
    <w:rsid w:val="006B430C"/>
    <w:rsid w:val="006B4D39"/>
    <w:rsid w:val="006F3D34"/>
    <w:rsid w:val="007222A2"/>
    <w:rsid w:val="00744BF2"/>
    <w:rsid w:val="007645D2"/>
    <w:rsid w:val="00766402"/>
    <w:rsid w:val="007B50B2"/>
    <w:rsid w:val="007D05C3"/>
    <w:rsid w:val="008154AA"/>
    <w:rsid w:val="0089654F"/>
    <w:rsid w:val="008B551C"/>
    <w:rsid w:val="008C734C"/>
    <w:rsid w:val="008D0F8D"/>
    <w:rsid w:val="008E3A62"/>
    <w:rsid w:val="008F12E6"/>
    <w:rsid w:val="00900583"/>
    <w:rsid w:val="009228DF"/>
    <w:rsid w:val="00934658"/>
    <w:rsid w:val="009644B4"/>
    <w:rsid w:val="0096714E"/>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14:docId w14:val="704B9772"/>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70C9D-AB2E-4227-A725-7717E14B9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6378</Words>
  <Characters>36361</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42654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6</cp:revision>
  <cp:lastPrinted>2016-07-15T13:50:00Z</cp:lastPrinted>
  <dcterms:created xsi:type="dcterms:W3CDTF">2021-01-13T07:55:00Z</dcterms:created>
  <dcterms:modified xsi:type="dcterms:W3CDTF">2022-11-23T13:29:00Z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